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9C68E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9C68E0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6CA97620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E91B25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Personenschäden,</w:t>
      </w:r>
    </w:p>
    <w:p w14:paraId="4FA415F7" w14:textId="2019EC59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340370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</w:t>
      </w:r>
      <w:r w:rsidR="00AF06FF" w:rsidRPr="00E91B25">
        <w:rPr>
          <w:rFonts w:ascii="Arial" w:hAnsi="Arial" w:cs="Arial"/>
          <w:szCs w:val="20"/>
        </w:rPr>
        <w:t>Sach- und Vermögensschäden</w:t>
      </w:r>
      <w:r w:rsidR="00694D03" w:rsidRPr="00E91B25">
        <w:rPr>
          <w:rFonts w:ascii="Arial" w:hAnsi="Arial" w:cs="Arial"/>
          <w:szCs w:val="20"/>
        </w:rPr>
        <w:t>.</w:t>
      </w:r>
    </w:p>
    <w:p w14:paraId="64EB8131" w14:textId="1B2CD485" w:rsidR="00694D03" w:rsidRPr="00E91B25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E91B25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E91B25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E91B25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91B25">
        <w:rPr>
          <w:rFonts w:ascii="Arial" w:hAnsi="Arial" w:cs="Arial"/>
          <w:szCs w:val="20"/>
        </w:rPr>
        <w:instrText xml:space="preserve"> FORMCHECKBOX </w:instrText>
      </w:r>
      <w:r w:rsidRPr="00E91B25">
        <w:rPr>
          <w:rFonts w:ascii="Arial" w:hAnsi="Arial" w:cs="Arial"/>
          <w:szCs w:val="20"/>
        </w:rPr>
      </w:r>
      <w:r w:rsidRPr="00E91B25">
        <w:rPr>
          <w:rFonts w:ascii="Arial" w:hAnsi="Arial" w:cs="Arial"/>
          <w:szCs w:val="20"/>
        </w:rPr>
        <w:fldChar w:fldCharType="separate"/>
      </w:r>
      <w:r w:rsidRPr="00E91B25">
        <w:rPr>
          <w:rFonts w:ascii="Arial" w:hAnsi="Arial" w:cs="Arial"/>
          <w:szCs w:val="20"/>
        </w:rPr>
        <w:fldChar w:fldCharType="end"/>
      </w:r>
      <w:r w:rsidRPr="00E91B25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09225C19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E91B25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Personenschäden,</w:t>
      </w:r>
    </w:p>
    <w:p w14:paraId="676DBB8C" w14:textId="3C8D67DF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340370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</w:t>
      </w:r>
      <w:r w:rsidR="00AF06FF" w:rsidRPr="00E91B25">
        <w:rPr>
          <w:rFonts w:ascii="Arial" w:hAnsi="Arial" w:cs="Arial"/>
          <w:szCs w:val="20"/>
        </w:rPr>
        <w:t>Sach- und Vermögensschäden</w:t>
      </w:r>
      <w:r w:rsidR="00694D03" w:rsidRPr="00E91B25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Die Ersatzleistung der Versicherung</w:t>
      </w:r>
      <w:r w:rsidRPr="001F7D09">
        <w:rPr>
          <w:rFonts w:ascii="Arial" w:hAnsi="Arial" w:cs="Arial"/>
          <w:szCs w:val="20"/>
        </w:rPr>
        <w:t xml:space="preserve">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365CE" w14:textId="77777777" w:rsidR="00633B72" w:rsidRDefault="00633B72">
      <w:r>
        <w:separator/>
      </w:r>
    </w:p>
  </w:endnote>
  <w:endnote w:type="continuationSeparator" w:id="0">
    <w:p w14:paraId="7AE1354F" w14:textId="77777777" w:rsidR="00633B72" w:rsidRDefault="0063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F4DB" w14:textId="77777777" w:rsidR="00545232" w:rsidRDefault="005452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301040C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E91B25">
      <w:rPr>
        <w:rFonts w:cs="Arial"/>
        <w:sz w:val="18"/>
        <w:szCs w:val="18"/>
        <w:lang w:val="de-DE"/>
      </w:rPr>
      <w:t>07.05.2026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87FC" w14:textId="77777777" w:rsidR="00545232" w:rsidRDefault="005452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AB73" w14:textId="77777777" w:rsidR="00633B72" w:rsidRDefault="00633B72">
      <w:r>
        <w:separator/>
      </w:r>
    </w:p>
  </w:footnote>
  <w:footnote w:type="continuationSeparator" w:id="0">
    <w:p w14:paraId="277AD844" w14:textId="77777777" w:rsidR="00633B72" w:rsidRDefault="0063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5E30D" w14:textId="77777777" w:rsidR="00545232" w:rsidRDefault="005452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5C30" w14:textId="77777777" w:rsidR="008F0012" w:rsidRPr="003D4A2A" w:rsidRDefault="008F0012" w:rsidP="008F001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68F6825D" w14:textId="77777777" w:rsidR="008F0012" w:rsidRDefault="008F0012" w:rsidP="008F001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53F41D66" w14:textId="77777777" w:rsidR="008F0012" w:rsidRPr="003D4A2A" w:rsidRDefault="008F0012" w:rsidP="008F001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CC46F8">
      <w:rPr>
        <w:rFonts w:cs="Arial"/>
        <w:sz w:val="18"/>
      </w:rPr>
      <w:t xml:space="preserve"> – </w:t>
    </w:r>
    <w:r>
      <w:rPr>
        <w:rFonts w:cs="Arial"/>
        <w:sz w:val="18"/>
      </w:rPr>
      <w:t>Datenvorauswertung und Biotopkartierung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2E1E" w14:textId="77777777" w:rsidR="00545232" w:rsidRDefault="005452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2x4Jr0WHeE2HGYM20usMORdDulS0IfSEnhDD52z5I04j6MDAdpSvpqZdGFGACsRkhIfmG9bJihyt5TV4PQFKBA==" w:salt="NCB21TJH76aEqeHvlrKHX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1F65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26A9F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59AE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5232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3B72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012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342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56F5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1B25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48</cp:revision>
  <cp:lastPrinted>2017-05-13T13:50:00Z</cp:lastPrinted>
  <dcterms:created xsi:type="dcterms:W3CDTF">2019-05-07T11:49:00Z</dcterms:created>
  <dcterms:modified xsi:type="dcterms:W3CDTF">2026-05-12T13:00:00Z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